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DB13E" w14:textId="69956316" w:rsidR="00FE6D9B" w:rsidRPr="00AF2566" w:rsidRDefault="00FE6D9B" w:rsidP="00FE6D9B">
      <w:pPr>
        <w:jc w:val="right"/>
        <w:rPr>
          <w:rFonts w:asciiTheme="minorHAnsi" w:eastAsia="Calibri" w:hAnsiTheme="minorHAnsi" w:cstheme="minorBidi"/>
          <w:sz w:val="16"/>
          <w:szCs w:val="16"/>
        </w:rPr>
      </w:pPr>
      <w:r w:rsidRPr="4119919E">
        <w:rPr>
          <w:rFonts w:asciiTheme="minorHAnsi" w:eastAsia="Calibri" w:hAnsiTheme="minorHAnsi" w:cstheme="minorBidi"/>
          <w:sz w:val="16"/>
          <w:szCs w:val="16"/>
        </w:rPr>
        <w:t xml:space="preserve">Załącznik nr </w:t>
      </w:r>
      <w:r>
        <w:rPr>
          <w:rFonts w:asciiTheme="minorHAnsi" w:eastAsia="Calibri" w:hAnsiTheme="minorHAnsi" w:cstheme="minorBidi"/>
          <w:sz w:val="16"/>
          <w:szCs w:val="16"/>
        </w:rPr>
        <w:t xml:space="preserve">3 </w:t>
      </w:r>
      <w:r w:rsidRPr="4119919E">
        <w:rPr>
          <w:rFonts w:asciiTheme="minorHAnsi" w:eastAsia="Calibri" w:hAnsiTheme="minorHAnsi" w:cstheme="minorBidi"/>
          <w:sz w:val="16"/>
          <w:szCs w:val="16"/>
        </w:rPr>
        <w:t xml:space="preserve">do Zapytania ofertowego nr </w:t>
      </w:r>
      <w:r w:rsidR="009D2ABC">
        <w:rPr>
          <w:rFonts w:asciiTheme="minorHAnsi" w:eastAsia="Calibri" w:hAnsiTheme="minorHAnsi" w:cstheme="minorBidi"/>
          <w:sz w:val="16"/>
          <w:szCs w:val="16"/>
        </w:rPr>
        <w:t>3</w:t>
      </w:r>
      <w:r w:rsidR="00355826">
        <w:rPr>
          <w:rFonts w:asciiTheme="minorHAnsi" w:eastAsia="Calibri" w:hAnsiTheme="minorHAnsi" w:cstheme="minorBidi"/>
          <w:sz w:val="16"/>
          <w:szCs w:val="16"/>
        </w:rPr>
        <w:t>/</w:t>
      </w:r>
      <w:r w:rsidR="009D2ABC" w:rsidRPr="009D2ABC">
        <w:rPr>
          <w:rStyle w:val="normaltextrun"/>
          <w:rFonts w:asciiTheme="minorHAnsi" w:hAnsiTheme="minorHAnsi" w:cstheme="minorBidi"/>
          <w:color w:val="000000"/>
          <w:sz w:val="16"/>
          <w:szCs w:val="16"/>
          <w:shd w:val="clear" w:color="auto" w:fill="FFFFFF"/>
        </w:rPr>
        <w:t>03</w:t>
      </w:r>
      <w:r w:rsidR="00355826">
        <w:rPr>
          <w:rStyle w:val="normaltextrun"/>
          <w:rFonts w:asciiTheme="minorHAnsi" w:hAnsiTheme="minorHAnsi" w:cstheme="minorBidi"/>
          <w:color w:val="000000"/>
          <w:sz w:val="16"/>
          <w:szCs w:val="16"/>
          <w:shd w:val="clear" w:color="auto" w:fill="FFFFFF"/>
        </w:rPr>
        <w:t>/</w:t>
      </w:r>
      <w:r w:rsidR="009D2ABC" w:rsidRPr="009D2ABC">
        <w:rPr>
          <w:rStyle w:val="normaltextrun"/>
          <w:rFonts w:asciiTheme="minorHAnsi" w:hAnsiTheme="minorHAnsi" w:cstheme="minorBidi"/>
          <w:color w:val="000000"/>
          <w:sz w:val="16"/>
          <w:szCs w:val="16"/>
          <w:shd w:val="clear" w:color="auto" w:fill="FFFFFF"/>
        </w:rPr>
        <w:t>2026</w:t>
      </w:r>
      <w:r w:rsidR="00355826">
        <w:rPr>
          <w:rStyle w:val="normaltextrun"/>
          <w:rFonts w:asciiTheme="minorHAnsi" w:hAnsiTheme="minorHAnsi" w:cstheme="minorBidi"/>
          <w:color w:val="000000"/>
          <w:sz w:val="16"/>
          <w:szCs w:val="16"/>
          <w:shd w:val="clear" w:color="auto" w:fill="FFFFFF"/>
        </w:rPr>
        <w:t>/</w:t>
      </w:r>
      <w:r w:rsidR="009D2ABC" w:rsidRPr="009D2ABC">
        <w:rPr>
          <w:rStyle w:val="normaltextrun"/>
          <w:rFonts w:asciiTheme="minorHAnsi" w:hAnsiTheme="minorHAnsi" w:cstheme="minorBidi"/>
          <w:color w:val="000000"/>
          <w:sz w:val="16"/>
          <w:szCs w:val="16"/>
          <w:shd w:val="clear" w:color="auto" w:fill="FFFFFF"/>
        </w:rPr>
        <w:t>PSZ</w:t>
      </w:r>
      <w:r w:rsidR="00A17573">
        <w:rPr>
          <w:rStyle w:val="normaltextrun"/>
          <w:rFonts w:asciiTheme="minorHAnsi" w:hAnsiTheme="minorHAnsi" w:cstheme="minorBidi"/>
          <w:color w:val="000000"/>
          <w:sz w:val="16"/>
          <w:szCs w:val="16"/>
          <w:shd w:val="clear" w:color="auto" w:fill="FFFFFF"/>
        </w:rPr>
        <w:t>_</w:t>
      </w:r>
      <w:r w:rsidR="009D2ABC" w:rsidRPr="009D2ABC">
        <w:rPr>
          <w:rStyle w:val="normaltextrun"/>
          <w:rFonts w:asciiTheme="minorHAnsi" w:hAnsiTheme="minorHAnsi" w:cstheme="minorBidi"/>
          <w:color w:val="000000"/>
          <w:sz w:val="16"/>
          <w:szCs w:val="16"/>
          <w:shd w:val="clear" w:color="auto" w:fill="FFFFFF"/>
        </w:rPr>
        <w:t>0006</w:t>
      </w:r>
      <w:r w:rsidR="00355826">
        <w:rPr>
          <w:rStyle w:val="normaltextrun"/>
          <w:rFonts w:asciiTheme="minorHAnsi" w:hAnsiTheme="minorHAnsi" w:cstheme="minorBidi"/>
          <w:color w:val="000000"/>
          <w:sz w:val="16"/>
          <w:szCs w:val="16"/>
          <w:shd w:val="clear" w:color="auto" w:fill="FFFFFF"/>
        </w:rPr>
        <w:t>/</w:t>
      </w:r>
      <w:r w:rsidR="009D2ABC" w:rsidRPr="009D2ABC">
        <w:rPr>
          <w:rStyle w:val="normaltextrun"/>
          <w:rFonts w:asciiTheme="minorHAnsi" w:hAnsiTheme="minorHAnsi" w:cstheme="minorBidi"/>
          <w:color w:val="000000"/>
          <w:sz w:val="16"/>
          <w:szCs w:val="16"/>
          <w:shd w:val="clear" w:color="auto" w:fill="FFFFFF"/>
        </w:rPr>
        <w:t>AN</w:t>
      </w:r>
      <w:r w:rsidR="00355826">
        <w:rPr>
          <w:rStyle w:val="normaltextrun"/>
          <w:rFonts w:asciiTheme="minorHAnsi" w:hAnsiTheme="minorHAnsi" w:cstheme="minorBidi"/>
          <w:color w:val="000000"/>
          <w:sz w:val="16"/>
          <w:szCs w:val="16"/>
          <w:shd w:val="clear" w:color="auto" w:fill="FFFFFF"/>
        </w:rPr>
        <w:t>/</w:t>
      </w:r>
      <w:r w:rsidR="009D2ABC" w:rsidRPr="009D2ABC">
        <w:rPr>
          <w:rStyle w:val="normaltextrun"/>
          <w:rFonts w:asciiTheme="minorHAnsi" w:hAnsiTheme="minorHAnsi" w:cstheme="minorBidi"/>
          <w:color w:val="000000"/>
          <w:sz w:val="16"/>
          <w:szCs w:val="16"/>
          <w:shd w:val="clear" w:color="auto" w:fill="FFFFFF"/>
        </w:rPr>
        <w:t>Z</w:t>
      </w:r>
    </w:p>
    <w:p w14:paraId="24B58F1C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</w:p>
    <w:p w14:paraId="643FFB1D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</w:p>
    <w:p w14:paraId="05916E7E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</w:rPr>
        <w:t>Dane Wykonawcy</w:t>
      </w:r>
      <w:r w:rsidRPr="00AF2566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7487AEA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sz w:val="22"/>
          <w:szCs w:val="22"/>
        </w:rPr>
        <w:t>Nazwa</w:t>
      </w:r>
      <w:r>
        <w:rPr>
          <w:rFonts w:asciiTheme="minorHAnsi" w:eastAsia="Calibri" w:hAnsiTheme="minorHAnsi" w:cstheme="minorHAnsi"/>
          <w:sz w:val="22"/>
          <w:szCs w:val="22"/>
        </w:rPr>
        <w:t xml:space="preserve"> Firmy</w:t>
      </w:r>
      <w:r w:rsidRPr="00AF2566">
        <w:rPr>
          <w:rFonts w:asciiTheme="minorHAnsi" w:eastAsia="Calibri" w:hAnsiTheme="minorHAnsi" w:cstheme="minorHAnsi"/>
          <w:sz w:val="22"/>
          <w:szCs w:val="22"/>
        </w:rPr>
        <w:t>: ……………………………………………….………………………..……………………………………..……</w:t>
      </w:r>
    </w:p>
    <w:p w14:paraId="72A0441D" w14:textId="77777777" w:rsidR="00FE6D9B" w:rsidRPr="00AF2566" w:rsidRDefault="00FE6D9B" w:rsidP="00FE6D9B">
      <w:pPr>
        <w:spacing w:before="120" w:after="120"/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sz w:val="22"/>
          <w:szCs w:val="22"/>
        </w:rPr>
        <w:t>Adres siedziby: ………………………………….………………………………………………………………………</w:t>
      </w:r>
    </w:p>
    <w:p w14:paraId="0961F5F7" w14:textId="77777777" w:rsidR="00FE6D9B" w:rsidRPr="00AF2566" w:rsidRDefault="00FE6D9B" w:rsidP="00FE6D9B">
      <w:pPr>
        <w:rPr>
          <w:rFonts w:asciiTheme="minorHAnsi" w:eastAsia="Calibri" w:hAnsiTheme="minorHAnsi" w:cstheme="minorBidi"/>
          <w:sz w:val="22"/>
          <w:szCs w:val="22"/>
        </w:rPr>
      </w:pPr>
      <w:r w:rsidRPr="01012665">
        <w:rPr>
          <w:rFonts w:asciiTheme="minorHAnsi" w:eastAsia="Calibri" w:hAnsiTheme="minorHAnsi" w:cstheme="minorBidi"/>
          <w:sz w:val="22"/>
          <w:szCs w:val="22"/>
        </w:rPr>
        <w:t>NIP: …………………………………………………………………….……………………………………….……………</w:t>
      </w:r>
    </w:p>
    <w:p w14:paraId="0E25A7BA" w14:textId="77777777" w:rsidR="00FE6D9B" w:rsidRDefault="00FE6D9B" w:rsidP="00FE6D9B">
      <w:pPr>
        <w:spacing w:line="280" w:lineRule="exact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55A03760" w14:textId="706747E4" w:rsidR="00FE6D9B" w:rsidRDefault="00FE6D9B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  <w:r w:rsidRPr="00CE7D97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  <w:t xml:space="preserve">Wykaz doświadczenia </w:t>
      </w:r>
      <w:r w:rsidR="006A624C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  <w:t>W</w:t>
      </w:r>
      <w:r w:rsidRPr="00CE7D97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  <w:t>ykonawcy</w:t>
      </w:r>
    </w:p>
    <w:p w14:paraId="7E794F8A" w14:textId="77777777" w:rsidR="00FE6D9B" w:rsidRPr="00CE7D97" w:rsidRDefault="00FE6D9B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</w:p>
    <w:p w14:paraId="0EED5008" w14:textId="77777777" w:rsidR="00FE6D9B" w:rsidRPr="00AF2566" w:rsidRDefault="00FE6D9B" w:rsidP="00FE6D9B">
      <w:pPr>
        <w:pBdr>
          <w:top w:val="nil"/>
          <w:left w:val="nil"/>
          <w:bottom w:val="nil"/>
          <w:right w:val="nil"/>
          <w:between w:val="nil"/>
        </w:pBdr>
        <w:spacing w:after="120" w:line="280" w:lineRule="exact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AF256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Oświadczam, że Wykonawca wykonał następujące </w:t>
      </w: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usługi</w:t>
      </w:r>
      <w:r w:rsidRPr="00AF256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13"/>
        <w:gridCol w:w="3026"/>
        <w:gridCol w:w="1560"/>
        <w:gridCol w:w="3331"/>
        <w:gridCol w:w="2026"/>
      </w:tblGrid>
      <w:tr w:rsidR="00FE6D9B" w:rsidRPr="00AF2566" w14:paraId="0A0C05F8" w14:textId="77777777" w:rsidTr="009D2ABC">
        <w:trPr>
          <w:trHeight w:val="566"/>
          <w:jc w:val="center"/>
        </w:trPr>
        <w:tc>
          <w:tcPr>
            <w:tcW w:w="245" w:type="pct"/>
            <w:shd w:val="clear" w:color="auto" w:fill="D9D9D9" w:themeFill="background1" w:themeFillShade="D9"/>
          </w:tcPr>
          <w:p w14:paraId="4123EFCA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Lp.</w:t>
            </w:r>
          </w:p>
        </w:tc>
        <w:tc>
          <w:tcPr>
            <w:tcW w:w="1447" w:type="pct"/>
            <w:shd w:val="clear" w:color="auto" w:fill="D9D9D9" w:themeFill="background1" w:themeFillShade="D9"/>
          </w:tcPr>
          <w:p w14:paraId="1AB2EAA8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Nazwa zamawiającego, na rzecz którego zrealizowane zostało zamówienie</w:t>
            </w:r>
          </w:p>
        </w:tc>
        <w:tc>
          <w:tcPr>
            <w:tcW w:w="746" w:type="pct"/>
            <w:shd w:val="clear" w:color="auto" w:fill="D9D9D9" w:themeFill="background1" w:themeFillShade="D9"/>
          </w:tcPr>
          <w:p w14:paraId="5CE0F370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Data realizacji zamówienia</w:t>
            </w:r>
          </w:p>
        </w:tc>
        <w:tc>
          <w:tcPr>
            <w:tcW w:w="1593" w:type="pct"/>
            <w:shd w:val="clear" w:color="auto" w:fill="D9D9D9" w:themeFill="background1" w:themeFillShade="D9"/>
          </w:tcPr>
          <w:p w14:paraId="3CE809AC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969" w:type="pct"/>
            <w:shd w:val="clear" w:color="auto" w:fill="D9D9D9" w:themeFill="background1" w:themeFillShade="D9"/>
          </w:tcPr>
          <w:p w14:paraId="2CC7DA3C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Wartość każdego z zamówień</w:t>
            </w:r>
          </w:p>
        </w:tc>
      </w:tr>
      <w:tr w:rsidR="00FE6D9B" w:rsidRPr="00AF2566" w14:paraId="458AA198" w14:textId="77777777" w:rsidTr="009D2ABC">
        <w:trPr>
          <w:trHeight w:val="567"/>
          <w:jc w:val="center"/>
        </w:trPr>
        <w:tc>
          <w:tcPr>
            <w:tcW w:w="245" w:type="pct"/>
          </w:tcPr>
          <w:p w14:paraId="0A4DAA3A" w14:textId="77777777" w:rsidR="00FE6D9B" w:rsidRPr="00AF2566" w:rsidRDefault="00FE6D9B" w:rsidP="008D6515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1447" w:type="pct"/>
          </w:tcPr>
          <w:p w14:paraId="60883036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746" w:type="pct"/>
          </w:tcPr>
          <w:p w14:paraId="63AE69D9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593" w:type="pct"/>
          </w:tcPr>
          <w:p w14:paraId="351F88B1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69" w:type="pct"/>
          </w:tcPr>
          <w:p w14:paraId="15CBC67F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FE6D9B" w:rsidRPr="00AF2566" w14:paraId="6FAA7874" w14:textId="77777777" w:rsidTr="009D2ABC">
        <w:trPr>
          <w:trHeight w:val="567"/>
          <w:jc w:val="center"/>
        </w:trPr>
        <w:tc>
          <w:tcPr>
            <w:tcW w:w="245" w:type="pct"/>
          </w:tcPr>
          <w:p w14:paraId="72662B8B" w14:textId="77777777" w:rsidR="00FE6D9B" w:rsidRPr="00AF2566" w:rsidRDefault="00FE6D9B" w:rsidP="008D6515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1447" w:type="pct"/>
          </w:tcPr>
          <w:p w14:paraId="54A15FD7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746" w:type="pct"/>
          </w:tcPr>
          <w:p w14:paraId="4DE6AE1F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593" w:type="pct"/>
          </w:tcPr>
          <w:p w14:paraId="25B2AE22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69" w:type="pct"/>
          </w:tcPr>
          <w:p w14:paraId="52CF2425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9D2ABC" w:rsidRPr="00AF2566" w14:paraId="669629ED" w14:textId="77777777" w:rsidTr="009D2ABC">
        <w:trPr>
          <w:trHeight w:val="567"/>
          <w:jc w:val="center"/>
        </w:trPr>
        <w:tc>
          <w:tcPr>
            <w:tcW w:w="245" w:type="pct"/>
          </w:tcPr>
          <w:p w14:paraId="713C79FF" w14:textId="29D351C6" w:rsidR="009D2ABC" w:rsidRPr="00AF2566" w:rsidRDefault="009D2ABC" w:rsidP="008D6515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1447" w:type="pct"/>
          </w:tcPr>
          <w:p w14:paraId="3821306A" w14:textId="77777777" w:rsidR="009D2ABC" w:rsidRPr="00AF2566" w:rsidRDefault="009D2ABC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746" w:type="pct"/>
          </w:tcPr>
          <w:p w14:paraId="6C4B17F7" w14:textId="77777777" w:rsidR="009D2ABC" w:rsidRPr="00AF2566" w:rsidRDefault="009D2ABC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593" w:type="pct"/>
          </w:tcPr>
          <w:p w14:paraId="17E3472F" w14:textId="77777777" w:rsidR="009D2ABC" w:rsidRPr="00AF2566" w:rsidRDefault="009D2ABC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69" w:type="pct"/>
          </w:tcPr>
          <w:p w14:paraId="052E91A5" w14:textId="77777777" w:rsidR="009D2ABC" w:rsidRPr="00AF2566" w:rsidRDefault="009D2ABC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</w:tbl>
    <w:p w14:paraId="79DBF23F" w14:textId="77777777" w:rsidR="00FE6D9B" w:rsidRPr="00AF2566" w:rsidRDefault="00FE6D9B" w:rsidP="00FE6D9B">
      <w:pPr>
        <w:spacing w:before="240"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Do oferty należy dołączyć dokumenty potwierdzające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wskazanych w powyższej tabeli (referencje, protokoły odbioru dostawy lub inne, z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 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których będzie jednoznacznie wynikać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usługi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).</w:t>
      </w:r>
    </w:p>
    <w:p w14:paraId="05E961B0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Będąc świadomym odpowiedzialności karnej zgodnie z art.297 ust 1 Kodeksu Karnego, oświadczam, iż dane powyższe są zgodne z prawdą i stanem faktycznym możliwym do ustalenia na podstawie posiadanej przez Wykonawcę dokumentacji</w:t>
      </w:r>
    </w:p>
    <w:p w14:paraId="655547B8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13AD532F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7B5CF6C8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38744626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5FB4046F" w14:textId="77777777" w:rsidR="00FE6D9B" w:rsidRPr="00AF2566" w:rsidRDefault="00FE6D9B" w:rsidP="00FE6D9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AF2566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……………………………………………………                   </w:t>
      </w:r>
      <w:r w:rsidRPr="00AF2566">
        <w:rPr>
          <w:rFonts w:asciiTheme="minorHAnsi" w:hAnsiTheme="minorHAnsi" w:cstheme="minorHAnsi"/>
          <w:b/>
          <w:bCs/>
          <w:color w:val="000000"/>
          <w:sz w:val="20"/>
          <w:szCs w:val="20"/>
        </w:rPr>
        <w:tab/>
      </w:r>
      <w:r w:rsidRPr="00AF2566">
        <w:rPr>
          <w:rFonts w:asciiTheme="minorHAnsi" w:hAnsiTheme="minorHAnsi" w:cstheme="minorHAnsi"/>
          <w:b/>
          <w:bCs/>
          <w:color w:val="000000"/>
          <w:sz w:val="20"/>
          <w:szCs w:val="20"/>
        </w:rPr>
        <w:tab/>
        <w:t>………………..…………………………………..</w:t>
      </w:r>
    </w:p>
    <w:p w14:paraId="181AEDFE" w14:textId="77777777" w:rsidR="00FE6D9B" w:rsidRPr="00AF2566" w:rsidRDefault="00FE6D9B" w:rsidP="00FE6D9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>miejscowość, data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                 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   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  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podpis Wykonawcy</w:t>
      </w:r>
    </w:p>
    <w:p w14:paraId="5C28F0AE" w14:textId="77777777" w:rsidR="00FE6D9B" w:rsidRPr="00AF2566" w:rsidRDefault="00FE6D9B" w:rsidP="00FE6D9B">
      <w:pPr>
        <w:rPr>
          <w:rFonts w:asciiTheme="minorHAnsi" w:hAnsiTheme="minorHAnsi" w:cstheme="minorHAnsi"/>
          <w:sz w:val="22"/>
          <w:szCs w:val="22"/>
        </w:rPr>
      </w:pPr>
    </w:p>
    <w:p w14:paraId="29A62106" w14:textId="77777777" w:rsidR="00FE6D9B" w:rsidRPr="006558E9" w:rsidRDefault="00FE6D9B" w:rsidP="00FE6D9B">
      <w:pPr>
        <w:rPr>
          <w:rFonts w:ascii="Aptos" w:hAnsi="Aptos" w:cstheme="minorHAnsi"/>
          <w:sz w:val="22"/>
          <w:szCs w:val="22"/>
        </w:rPr>
      </w:pP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</w:p>
    <w:p w14:paraId="4D4678A3" w14:textId="648F48EE" w:rsidR="003D43DE" w:rsidRPr="00FE6D9B" w:rsidRDefault="003D43DE" w:rsidP="00FE6D9B"/>
    <w:sectPr w:rsidR="003D43DE" w:rsidRPr="00FE6D9B" w:rsidSect="004527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0E901" w14:textId="77777777" w:rsidR="00112A66" w:rsidRDefault="00112A66" w:rsidP="009B5683">
      <w:r>
        <w:separator/>
      </w:r>
    </w:p>
  </w:endnote>
  <w:endnote w:type="continuationSeparator" w:id="0">
    <w:p w14:paraId="5C0B59B8" w14:textId="77777777" w:rsidR="00112A66" w:rsidRDefault="00112A66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2CEE58CF" w14:textId="77777777" w:rsidTr="00953890">
      <w:tc>
        <w:tcPr>
          <w:tcW w:w="6799" w:type="dxa"/>
          <w:vAlign w:val="center"/>
        </w:tcPr>
        <w:p w14:paraId="2EBF93D6" w14:textId="77777777" w:rsidR="004A4F7E" w:rsidRPr="00100AD4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0697380F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724E5D94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ED1BC97" wp14:editId="5F3CB9F5">
                <wp:extent cx="1090800" cy="432000"/>
                <wp:effectExtent l="0" t="0" r="0" b="0"/>
                <wp:docPr id="1278947284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4368F791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6C252" wp14:editId="7949A737">
                <wp:extent cx="856800" cy="241200"/>
                <wp:effectExtent l="0" t="0" r="635" b="6985"/>
                <wp:docPr id="94030770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40D85B" w14:textId="77777777" w:rsidR="00003CD6" w:rsidRPr="000545E8" w:rsidRDefault="00003CD6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4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48B90D66" w14:textId="77777777" w:rsidR="00003CD6" w:rsidRPr="000545E8" w:rsidRDefault="00003CD6" w:rsidP="00003CD6">
    <w:pPr>
      <w:pStyle w:val="Stopka"/>
      <w:rPr>
        <w:color w:val="7F7F7F" w:themeColor="text1" w:themeTint="80"/>
      </w:rPr>
    </w:pPr>
  </w:p>
  <w:p w14:paraId="0764F4D7" w14:textId="09E1B177" w:rsidR="00DB3487" w:rsidRPr="00003CD6" w:rsidRDefault="00DB3487" w:rsidP="00003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0E25" w14:textId="77777777" w:rsidR="00165D3A" w:rsidRDefault="00165D3A" w:rsidP="00165D3A">
    <w:pPr>
      <w:autoSpaceDE w:val="0"/>
      <w:autoSpaceDN w:val="0"/>
      <w:adjustRightInd w:val="0"/>
      <w:jc w:val="center"/>
      <w:rPr>
        <w:rFonts w:asciiTheme="minorHAnsi" w:hAnsiTheme="minorHAnsi" w:cs="Arial"/>
        <w:i/>
        <w:sz w:val="14"/>
        <w:szCs w:val="14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73F63DC2" w14:textId="77777777" w:rsidTr="00953890">
      <w:tc>
        <w:tcPr>
          <w:tcW w:w="6799" w:type="dxa"/>
          <w:vAlign w:val="center"/>
        </w:tcPr>
        <w:p w14:paraId="6270904C" w14:textId="77777777" w:rsidR="004A4F7E" w:rsidRPr="00E018FE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135C95EB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61F017D5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8AC1F48" wp14:editId="0E38E4E7">
                <wp:extent cx="1090800" cy="432000"/>
                <wp:effectExtent l="0" t="0" r="0" b="0"/>
                <wp:docPr id="1839338733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52CF40D0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219EE" wp14:editId="46999926">
                <wp:extent cx="856800" cy="241200"/>
                <wp:effectExtent l="0" t="0" r="635" b="6985"/>
                <wp:docPr id="2041948421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5B7329" w14:textId="608A98F0" w:rsidR="003F32D8" w:rsidRPr="000545E8" w:rsidRDefault="00165D3A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3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615DCD4D" w14:textId="77777777" w:rsidR="003F32D8" w:rsidRPr="000545E8" w:rsidRDefault="003F32D8">
    <w:pPr>
      <w:pStyle w:val="Stopka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44DDC" w14:textId="77777777" w:rsidR="00112A66" w:rsidRDefault="00112A66" w:rsidP="009B5683">
      <w:r>
        <w:separator/>
      </w:r>
    </w:p>
  </w:footnote>
  <w:footnote w:type="continuationSeparator" w:id="0">
    <w:p w14:paraId="0D88ACC6" w14:textId="77777777" w:rsidR="00112A66" w:rsidRDefault="00112A66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8554" w14:textId="77777777" w:rsidR="009B5683" w:rsidRDefault="009B5683">
    <w:pPr>
      <w:pStyle w:val="Nagwek"/>
    </w:pP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8"/>
      <w:gridCol w:w="2267"/>
      <w:gridCol w:w="2439"/>
      <w:gridCol w:w="2268"/>
    </w:tblGrid>
    <w:tr w:rsidR="00531101" w14:paraId="00B0635B" w14:textId="77777777" w:rsidTr="00B46EB7">
      <w:trPr>
        <w:trHeight w:val="1475"/>
        <w:jc w:val="center"/>
      </w:trPr>
      <w:tc>
        <w:tcPr>
          <w:tcW w:w="2318" w:type="dxa"/>
          <w:vAlign w:val="center"/>
        </w:tcPr>
        <w:p w14:paraId="6112CA18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9E050FC" wp14:editId="7D8F8C7D">
                <wp:extent cx="1332000" cy="543600"/>
                <wp:effectExtent l="0" t="0" r="1905" b="8890"/>
                <wp:docPr id="109" name="Obraz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E_dla_Rozwoju_Spolecznego_RGB-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7" w:type="dxa"/>
          <w:vAlign w:val="center"/>
        </w:tcPr>
        <w:p w14:paraId="28DFE3B2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70DA4EB" wp14:editId="7DEE75B8">
                <wp:extent cx="1180800" cy="450000"/>
                <wp:effectExtent l="0" t="0" r="635" b="7620"/>
                <wp:docPr id="110" name="Obraz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" name="Obraz 110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9" w:type="dxa"/>
          <w:tcBorders>
            <w:right w:val="single" w:sz="4" w:space="0" w:color="auto"/>
          </w:tcBorders>
          <w:vAlign w:val="center"/>
        </w:tcPr>
        <w:p w14:paraId="302EE980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D693B8C" wp14:editId="6F321E22">
                <wp:extent cx="1407600" cy="450000"/>
                <wp:effectExtent l="0" t="0" r="2540" b="7620"/>
                <wp:docPr id="111" name="Obraz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1" name="Obraz 111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6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left w:val="single" w:sz="4" w:space="0" w:color="auto"/>
          </w:tcBorders>
        </w:tcPr>
        <w:p w14:paraId="12C09211" w14:textId="06683067" w:rsidR="00531101" w:rsidRDefault="009D2ABC" w:rsidP="00531101">
          <w:pPr>
            <w:pStyle w:val="Nagwek"/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6159750" wp14:editId="002BE667">
                <wp:simplePos x="0" y="0"/>
                <wp:positionH relativeFrom="column">
                  <wp:posOffset>99060</wp:posOffset>
                </wp:positionH>
                <wp:positionV relativeFrom="paragraph">
                  <wp:posOffset>329565</wp:posOffset>
                </wp:positionV>
                <wp:extent cx="876300" cy="285477"/>
                <wp:effectExtent l="0" t="0" r="0" b="635"/>
                <wp:wrapNone/>
                <wp:docPr id="116029664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0296640" name="Obraz 1160296640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300" cy="2854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4AE1919" w14:textId="131680FC" w:rsidR="009B5683" w:rsidRPr="00531101" w:rsidRDefault="009B5683" w:rsidP="005311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14E07D78"/>
    <w:multiLevelType w:val="hybridMultilevel"/>
    <w:tmpl w:val="855A5068"/>
    <w:lvl w:ilvl="0" w:tplc="10E2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3B63F0"/>
    <w:multiLevelType w:val="multilevel"/>
    <w:tmpl w:val="C9CAFD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C46724"/>
    <w:multiLevelType w:val="hybridMultilevel"/>
    <w:tmpl w:val="455EA6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FC78E1"/>
    <w:multiLevelType w:val="hybridMultilevel"/>
    <w:tmpl w:val="46603C86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9544111">
    <w:abstractNumId w:val="39"/>
  </w:num>
  <w:num w:numId="2" w16cid:durableId="988095287">
    <w:abstractNumId w:val="38"/>
  </w:num>
  <w:num w:numId="3" w16cid:durableId="1859808226">
    <w:abstractNumId w:val="37"/>
  </w:num>
  <w:num w:numId="4" w16cid:durableId="183985529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751"/>
    <w:rsid w:val="00002D28"/>
    <w:rsid w:val="00003CD6"/>
    <w:rsid w:val="000046A4"/>
    <w:rsid w:val="00006346"/>
    <w:rsid w:val="00015C84"/>
    <w:rsid w:val="00016CA4"/>
    <w:rsid w:val="00022E43"/>
    <w:rsid w:val="00023DC4"/>
    <w:rsid w:val="00027E2B"/>
    <w:rsid w:val="000316D2"/>
    <w:rsid w:val="00033F95"/>
    <w:rsid w:val="00042563"/>
    <w:rsid w:val="00042C66"/>
    <w:rsid w:val="0004568B"/>
    <w:rsid w:val="00051294"/>
    <w:rsid w:val="000545E8"/>
    <w:rsid w:val="00054E65"/>
    <w:rsid w:val="00057033"/>
    <w:rsid w:val="00062A83"/>
    <w:rsid w:val="00062F3A"/>
    <w:rsid w:val="00065D75"/>
    <w:rsid w:val="00066942"/>
    <w:rsid w:val="00077B0D"/>
    <w:rsid w:val="000826B5"/>
    <w:rsid w:val="000829BF"/>
    <w:rsid w:val="000854DB"/>
    <w:rsid w:val="00085B5A"/>
    <w:rsid w:val="000909C6"/>
    <w:rsid w:val="00097CCE"/>
    <w:rsid w:val="000A4ED6"/>
    <w:rsid w:val="000B35CA"/>
    <w:rsid w:val="000B7982"/>
    <w:rsid w:val="000C0403"/>
    <w:rsid w:val="000C632F"/>
    <w:rsid w:val="000D45E6"/>
    <w:rsid w:val="000D4A24"/>
    <w:rsid w:val="000E223D"/>
    <w:rsid w:val="000E4377"/>
    <w:rsid w:val="000E4911"/>
    <w:rsid w:val="000E7EDD"/>
    <w:rsid w:val="000F6C8D"/>
    <w:rsid w:val="000F7328"/>
    <w:rsid w:val="001008CD"/>
    <w:rsid w:val="00100AD4"/>
    <w:rsid w:val="001070C2"/>
    <w:rsid w:val="00110D00"/>
    <w:rsid w:val="00110D30"/>
    <w:rsid w:val="0011254A"/>
    <w:rsid w:val="00112A66"/>
    <w:rsid w:val="00114A6E"/>
    <w:rsid w:val="00130107"/>
    <w:rsid w:val="001404CE"/>
    <w:rsid w:val="00151383"/>
    <w:rsid w:val="00162E8F"/>
    <w:rsid w:val="00165D3A"/>
    <w:rsid w:val="00186F16"/>
    <w:rsid w:val="00194621"/>
    <w:rsid w:val="001A483B"/>
    <w:rsid w:val="001B7A71"/>
    <w:rsid w:val="001D7E87"/>
    <w:rsid w:val="001E33F4"/>
    <w:rsid w:val="001F5594"/>
    <w:rsid w:val="002017ED"/>
    <w:rsid w:val="00201B97"/>
    <w:rsid w:val="00203DCA"/>
    <w:rsid w:val="0020429E"/>
    <w:rsid w:val="00205CF0"/>
    <w:rsid w:val="0020738C"/>
    <w:rsid w:val="002151CA"/>
    <w:rsid w:val="00223662"/>
    <w:rsid w:val="00233EF5"/>
    <w:rsid w:val="00240B12"/>
    <w:rsid w:val="002437E2"/>
    <w:rsid w:val="00244FCE"/>
    <w:rsid w:val="002512CD"/>
    <w:rsid w:val="00251900"/>
    <w:rsid w:val="0025406F"/>
    <w:rsid w:val="00254EE1"/>
    <w:rsid w:val="00262976"/>
    <w:rsid w:val="00264B94"/>
    <w:rsid w:val="00275109"/>
    <w:rsid w:val="00275B6F"/>
    <w:rsid w:val="002809B4"/>
    <w:rsid w:val="00285CF0"/>
    <w:rsid w:val="00296770"/>
    <w:rsid w:val="002A57EE"/>
    <w:rsid w:val="002B1BAB"/>
    <w:rsid w:val="002B2EF9"/>
    <w:rsid w:val="002C65CA"/>
    <w:rsid w:val="002D47F3"/>
    <w:rsid w:val="002D4F41"/>
    <w:rsid w:val="002E02A7"/>
    <w:rsid w:val="002E2FEE"/>
    <w:rsid w:val="002E5923"/>
    <w:rsid w:val="002E72C2"/>
    <w:rsid w:val="002F13A8"/>
    <w:rsid w:val="00301297"/>
    <w:rsid w:val="003018BB"/>
    <w:rsid w:val="00307A93"/>
    <w:rsid w:val="00314B7F"/>
    <w:rsid w:val="003205DF"/>
    <w:rsid w:val="00323BB7"/>
    <w:rsid w:val="00323CDB"/>
    <w:rsid w:val="00325DCF"/>
    <w:rsid w:val="003423B4"/>
    <w:rsid w:val="00355826"/>
    <w:rsid w:val="00363C56"/>
    <w:rsid w:val="00365949"/>
    <w:rsid w:val="003825FA"/>
    <w:rsid w:val="003977ED"/>
    <w:rsid w:val="003A5734"/>
    <w:rsid w:val="003B0979"/>
    <w:rsid w:val="003C4876"/>
    <w:rsid w:val="003D2F33"/>
    <w:rsid w:val="003D43DE"/>
    <w:rsid w:val="003D58E3"/>
    <w:rsid w:val="003D75DE"/>
    <w:rsid w:val="003E4761"/>
    <w:rsid w:val="003F32D8"/>
    <w:rsid w:val="00400F42"/>
    <w:rsid w:val="00412250"/>
    <w:rsid w:val="0041246D"/>
    <w:rsid w:val="0041259B"/>
    <w:rsid w:val="00417691"/>
    <w:rsid w:val="0042573E"/>
    <w:rsid w:val="00435FAA"/>
    <w:rsid w:val="00437FF0"/>
    <w:rsid w:val="00446D8D"/>
    <w:rsid w:val="00451D72"/>
    <w:rsid w:val="00452743"/>
    <w:rsid w:val="00453BB8"/>
    <w:rsid w:val="0046585A"/>
    <w:rsid w:val="00472680"/>
    <w:rsid w:val="0048741E"/>
    <w:rsid w:val="00495C2E"/>
    <w:rsid w:val="00497BB1"/>
    <w:rsid w:val="004A253F"/>
    <w:rsid w:val="004A4F7E"/>
    <w:rsid w:val="004C62D2"/>
    <w:rsid w:val="004D054C"/>
    <w:rsid w:val="004D4DED"/>
    <w:rsid w:val="004F43A5"/>
    <w:rsid w:val="0050638E"/>
    <w:rsid w:val="00531101"/>
    <w:rsid w:val="00534937"/>
    <w:rsid w:val="00537FE1"/>
    <w:rsid w:val="00544AA7"/>
    <w:rsid w:val="005457DB"/>
    <w:rsid w:val="0055492A"/>
    <w:rsid w:val="00557D5C"/>
    <w:rsid w:val="005670F3"/>
    <w:rsid w:val="005808B2"/>
    <w:rsid w:val="00593DE7"/>
    <w:rsid w:val="005942F8"/>
    <w:rsid w:val="00594BA0"/>
    <w:rsid w:val="00594BF4"/>
    <w:rsid w:val="005A371C"/>
    <w:rsid w:val="005A531C"/>
    <w:rsid w:val="005C2503"/>
    <w:rsid w:val="005C6BA3"/>
    <w:rsid w:val="005C79A1"/>
    <w:rsid w:val="005D2C93"/>
    <w:rsid w:val="005D48BC"/>
    <w:rsid w:val="005D4F38"/>
    <w:rsid w:val="005D6535"/>
    <w:rsid w:val="005E78F5"/>
    <w:rsid w:val="005F4C2F"/>
    <w:rsid w:val="005F7075"/>
    <w:rsid w:val="005F78D9"/>
    <w:rsid w:val="00601819"/>
    <w:rsid w:val="006155C6"/>
    <w:rsid w:val="006203EE"/>
    <w:rsid w:val="00630E80"/>
    <w:rsid w:val="0063609C"/>
    <w:rsid w:val="00642064"/>
    <w:rsid w:val="00646489"/>
    <w:rsid w:val="0065138B"/>
    <w:rsid w:val="006647FF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754D"/>
    <w:rsid w:val="006A22E5"/>
    <w:rsid w:val="006A624C"/>
    <w:rsid w:val="006B321B"/>
    <w:rsid w:val="006C40C2"/>
    <w:rsid w:val="006C41C7"/>
    <w:rsid w:val="006C6A12"/>
    <w:rsid w:val="006C7B74"/>
    <w:rsid w:val="006D0EB7"/>
    <w:rsid w:val="006D218E"/>
    <w:rsid w:val="006D65AC"/>
    <w:rsid w:val="006D6C85"/>
    <w:rsid w:val="006E3448"/>
    <w:rsid w:val="006E7909"/>
    <w:rsid w:val="00700DAA"/>
    <w:rsid w:val="00716D3B"/>
    <w:rsid w:val="00724264"/>
    <w:rsid w:val="00740C9A"/>
    <w:rsid w:val="0074635F"/>
    <w:rsid w:val="00746626"/>
    <w:rsid w:val="0074679A"/>
    <w:rsid w:val="00747552"/>
    <w:rsid w:val="0075304C"/>
    <w:rsid w:val="00756D05"/>
    <w:rsid w:val="00757DBC"/>
    <w:rsid w:val="00762BC9"/>
    <w:rsid w:val="00774EB5"/>
    <w:rsid w:val="00775B11"/>
    <w:rsid w:val="00781E06"/>
    <w:rsid w:val="00785245"/>
    <w:rsid w:val="007A511C"/>
    <w:rsid w:val="007A62F3"/>
    <w:rsid w:val="007D72E8"/>
    <w:rsid w:val="007E0A56"/>
    <w:rsid w:val="007E3D13"/>
    <w:rsid w:val="007F24AA"/>
    <w:rsid w:val="007F2C60"/>
    <w:rsid w:val="00802989"/>
    <w:rsid w:val="00805286"/>
    <w:rsid w:val="008311A4"/>
    <w:rsid w:val="008370F4"/>
    <w:rsid w:val="0084050B"/>
    <w:rsid w:val="00852210"/>
    <w:rsid w:val="008541CC"/>
    <w:rsid w:val="00860933"/>
    <w:rsid w:val="00863A93"/>
    <w:rsid w:val="00864773"/>
    <w:rsid w:val="008775A4"/>
    <w:rsid w:val="00881ABD"/>
    <w:rsid w:val="00884C0B"/>
    <w:rsid w:val="00893CB9"/>
    <w:rsid w:val="00894602"/>
    <w:rsid w:val="008958D8"/>
    <w:rsid w:val="00895E94"/>
    <w:rsid w:val="008A67B7"/>
    <w:rsid w:val="008B1D95"/>
    <w:rsid w:val="008B4934"/>
    <w:rsid w:val="008B50CA"/>
    <w:rsid w:val="008B5EC2"/>
    <w:rsid w:val="008E00F0"/>
    <w:rsid w:val="008E0BE2"/>
    <w:rsid w:val="008E5775"/>
    <w:rsid w:val="008F0365"/>
    <w:rsid w:val="008F227E"/>
    <w:rsid w:val="008F352C"/>
    <w:rsid w:val="0090716F"/>
    <w:rsid w:val="00925B64"/>
    <w:rsid w:val="0093132E"/>
    <w:rsid w:val="0093154B"/>
    <w:rsid w:val="00934DFE"/>
    <w:rsid w:val="0093667B"/>
    <w:rsid w:val="00950DC2"/>
    <w:rsid w:val="0095163E"/>
    <w:rsid w:val="00954538"/>
    <w:rsid w:val="009551B1"/>
    <w:rsid w:val="009560B4"/>
    <w:rsid w:val="00961DC8"/>
    <w:rsid w:val="00963929"/>
    <w:rsid w:val="00965883"/>
    <w:rsid w:val="009666A4"/>
    <w:rsid w:val="00967D8C"/>
    <w:rsid w:val="00972028"/>
    <w:rsid w:val="0097439B"/>
    <w:rsid w:val="009808C4"/>
    <w:rsid w:val="00991651"/>
    <w:rsid w:val="0099707C"/>
    <w:rsid w:val="009A28A2"/>
    <w:rsid w:val="009A61DA"/>
    <w:rsid w:val="009B5683"/>
    <w:rsid w:val="009C1A92"/>
    <w:rsid w:val="009D2ABC"/>
    <w:rsid w:val="009D6C58"/>
    <w:rsid w:val="009E2147"/>
    <w:rsid w:val="009F65AA"/>
    <w:rsid w:val="00A17573"/>
    <w:rsid w:val="00A203A5"/>
    <w:rsid w:val="00A23E96"/>
    <w:rsid w:val="00A56BB5"/>
    <w:rsid w:val="00A72400"/>
    <w:rsid w:val="00AA010D"/>
    <w:rsid w:val="00AA0C37"/>
    <w:rsid w:val="00AA1121"/>
    <w:rsid w:val="00AA4C5D"/>
    <w:rsid w:val="00AA5D51"/>
    <w:rsid w:val="00AB2C7B"/>
    <w:rsid w:val="00AB4169"/>
    <w:rsid w:val="00AB548B"/>
    <w:rsid w:val="00AC66FE"/>
    <w:rsid w:val="00AE2217"/>
    <w:rsid w:val="00AF6D5F"/>
    <w:rsid w:val="00B031A4"/>
    <w:rsid w:val="00B07B30"/>
    <w:rsid w:val="00B1738B"/>
    <w:rsid w:val="00B17466"/>
    <w:rsid w:val="00B23362"/>
    <w:rsid w:val="00B37ED6"/>
    <w:rsid w:val="00B441FC"/>
    <w:rsid w:val="00B46EB7"/>
    <w:rsid w:val="00B55EE1"/>
    <w:rsid w:val="00B56D27"/>
    <w:rsid w:val="00B6301E"/>
    <w:rsid w:val="00B660B8"/>
    <w:rsid w:val="00B71FA2"/>
    <w:rsid w:val="00B74FBA"/>
    <w:rsid w:val="00B75D5D"/>
    <w:rsid w:val="00B829CC"/>
    <w:rsid w:val="00B86181"/>
    <w:rsid w:val="00B92971"/>
    <w:rsid w:val="00B93709"/>
    <w:rsid w:val="00B94F69"/>
    <w:rsid w:val="00BB40FD"/>
    <w:rsid w:val="00BB7F51"/>
    <w:rsid w:val="00BC4DCC"/>
    <w:rsid w:val="00BC50A9"/>
    <w:rsid w:val="00BD0C21"/>
    <w:rsid w:val="00BD286C"/>
    <w:rsid w:val="00BD3D48"/>
    <w:rsid w:val="00BE3ABC"/>
    <w:rsid w:val="00BE4372"/>
    <w:rsid w:val="00C021C6"/>
    <w:rsid w:val="00C04B76"/>
    <w:rsid w:val="00C07938"/>
    <w:rsid w:val="00C10DEA"/>
    <w:rsid w:val="00C13415"/>
    <w:rsid w:val="00C22811"/>
    <w:rsid w:val="00C23CF1"/>
    <w:rsid w:val="00C30CDC"/>
    <w:rsid w:val="00C32FD4"/>
    <w:rsid w:val="00C34297"/>
    <w:rsid w:val="00C375F1"/>
    <w:rsid w:val="00C46497"/>
    <w:rsid w:val="00C476A5"/>
    <w:rsid w:val="00C52552"/>
    <w:rsid w:val="00C60751"/>
    <w:rsid w:val="00C6219D"/>
    <w:rsid w:val="00C70E04"/>
    <w:rsid w:val="00C72D73"/>
    <w:rsid w:val="00C84958"/>
    <w:rsid w:val="00C955E5"/>
    <w:rsid w:val="00CA0FB1"/>
    <w:rsid w:val="00CA1120"/>
    <w:rsid w:val="00CB4F87"/>
    <w:rsid w:val="00CB7C94"/>
    <w:rsid w:val="00CC5349"/>
    <w:rsid w:val="00CD0773"/>
    <w:rsid w:val="00CD1178"/>
    <w:rsid w:val="00CD1A17"/>
    <w:rsid w:val="00CD2086"/>
    <w:rsid w:val="00CE1605"/>
    <w:rsid w:val="00CE1BD3"/>
    <w:rsid w:val="00D03C68"/>
    <w:rsid w:val="00D06B18"/>
    <w:rsid w:val="00D15363"/>
    <w:rsid w:val="00D323BD"/>
    <w:rsid w:val="00D32F8B"/>
    <w:rsid w:val="00D33CFE"/>
    <w:rsid w:val="00D44E3D"/>
    <w:rsid w:val="00D70436"/>
    <w:rsid w:val="00D71621"/>
    <w:rsid w:val="00D92A75"/>
    <w:rsid w:val="00D931CD"/>
    <w:rsid w:val="00DA3BA2"/>
    <w:rsid w:val="00DB3487"/>
    <w:rsid w:val="00DB3948"/>
    <w:rsid w:val="00DB6234"/>
    <w:rsid w:val="00DC0DBE"/>
    <w:rsid w:val="00DC4EC3"/>
    <w:rsid w:val="00DC78D6"/>
    <w:rsid w:val="00DE1822"/>
    <w:rsid w:val="00DE3A08"/>
    <w:rsid w:val="00DF3191"/>
    <w:rsid w:val="00E018FE"/>
    <w:rsid w:val="00E035BD"/>
    <w:rsid w:val="00E04E00"/>
    <w:rsid w:val="00E25401"/>
    <w:rsid w:val="00E4357B"/>
    <w:rsid w:val="00E53F8F"/>
    <w:rsid w:val="00E62325"/>
    <w:rsid w:val="00E6421A"/>
    <w:rsid w:val="00E645F4"/>
    <w:rsid w:val="00E76FFB"/>
    <w:rsid w:val="00E8145E"/>
    <w:rsid w:val="00E82262"/>
    <w:rsid w:val="00E84CFE"/>
    <w:rsid w:val="00E9282D"/>
    <w:rsid w:val="00EA5BA7"/>
    <w:rsid w:val="00EB616C"/>
    <w:rsid w:val="00EC009B"/>
    <w:rsid w:val="00EC3B6B"/>
    <w:rsid w:val="00EC5A88"/>
    <w:rsid w:val="00EE3F54"/>
    <w:rsid w:val="00EF6C64"/>
    <w:rsid w:val="00F004CB"/>
    <w:rsid w:val="00F0105B"/>
    <w:rsid w:val="00F01996"/>
    <w:rsid w:val="00F04B4F"/>
    <w:rsid w:val="00F1189D"/>
    <w:rsid w:val="00F11B63"/>
    <w:rsid w:val="00F166B4"/>
    <w:rsid w:val="00F249E4"/>
    <w:rsid w:val="00F26EDC"/>
    <w:rsid w:val="00F306F8"/>
    <w:rsid w:val="00F33763"/>
    <w:rsid w:val="00F34235"/>
    <w:rsid w:val="00F37197"/>
    <w:rsid w:val="00F4089A"/>
    <w:rsid w:val="00F6104B"/>
    <w:rsid w:val="00F62680"/>
    <w:rsid w:val="00F6671C"/>
    <w:rsid w:val="00F8426D"/>
    <w:rsid w:val="00F936BA"/>
    <w:rsid w:val="00F94805"/>
    <w:rsid w:val="00FB12AF"/>
    <w:rsid w:val="00FB15C5"/>
    <w:rsid w:val="00FB3D34"/>
    <w:rsid w:val="00FB5E22"/>
    <w:rsid w:val="00FC3D86"/>
    <w:rsid w:val="00FD1F8D"/>
    <w:rsid w:val="00FE3495"/>
    <w:rsid w:val="00FE454E"/>
    <w:rsid w:val="00FE6A20"/>
    <w:rsid w:val="00FE6D9B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85863B2C-649A-4A44-8831-1045B66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F3376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f57a36-51fc-4240-8ef9-90de4f216042">
      <Terms xmlns="http://schemas.microsoft.com/office/infopath/2007/PartnerControls"/>
    </lcf76f155ced4ddcb4097134ff3c332f>
    <TaxCatchAll xmlns="b045eb79-307f-4e5b-badc-15ea7140fb0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2C365E6558549BEAAEC6A344976D3" ma:contentTypeVersion="19" ma:contentTypeDescription="Utwórz nowy dokument." ma:contentTypeScope="" ma:versionID="ae4f7925633997d1bc5f398a644aded5">
  <xsd:schema xmlns:xsd="http://www.w3.org/2001/XMLSchema" xmlns:xs="http://www.w3.org/2001/XMLSchema" xmlns:p="http://schemas.microsoft.com/office/2006/metadata/properties" xmlns:ns2="79f57a36-51fc-4240-8ef9-90de4f216042" xmlns:ns3="b045eb79-307f-4e5b-badc-15ea7140fb05" targetNamespace="http://schemas.microsoft.com/office/2006/metadata/properties" ma:root="true" ma:fieldsID="c6cdef32dcc30c41c45c7988d1889be6" ns2:_="" ns3:_="">
    <xsd:import namespace="79f57a36-51fc-4240-8ef9-90de4f216042"/>
    <xsd:import namespace="b045eb79-307f-4e5b-badc-15ea7140f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57a36-51fc-4240-8ef9-90de4f216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5eb79-307f-4e5b-badc-15ea7140f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b1f7bb-88bf-4c5d-9cc1-560d10b35076}" ma:internalName="TaxCatchAll" ma:showField="CatchAllData" ma:web="b045eb79-307f-4e5b-badc-15ea7140f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79f57a36-51fc-4240-8ef9-90de4f216042"/>
    <ds:schemaRef ds:uri="b045eb79-307f-4e5b-badc-15ea7140fb05"/>
  </ds:schemaRefs>
</ds:datastoreItem>
</file>

<file path=customXml/itemProps2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63F95-92CC-437A-8D34-015C0FA71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57a36-51fc-4240-8ef9-90de4f216042"/>
    <ds:schemaRef ds:uri="b045eb79-307f-4e5b-badc-15ea7140f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Nowicka</cp:lastModifiedBy>
  <cp:revision>7</cp:revision>
  <cp:lastPrinted>2019-03-01T12:24:00Z</cp:lastPrinted>
  <dcterms:created xsi:type="dcterms:W3CDTF">2026-01-21T08:59:00Z</dcterms:created>
  <dcterms:modified xsi:type="dcterms:W3CDTF">2026-03-25T12:38:00Z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0x010100AE42C365E6558549BEAAEC6A344976D3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